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2DF1D381" w:rsidR="00E80DF9" w:rsidRPr="0047028F" w:rsidRDefault="00536329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CONTRATO</w:t>
      </w:r>
      <w:r w:rsidR="0047028F">
        <w:rPr>
          <w:rFonts w:ascii="Arial" w:hAnsi="Arial" w:cs="Arial"/>
          <w:sz w:val="18"/>
          <w:szCs w:val="18"/>
        </w:rPr>
        <w:t>:</w:t>
      </w:r>
      <w:r w:rsidRPr="0047028F">
        <w:rPr>
          <w:rFonts w:ascii="Arial" w:hAnsi="Arial" w:cs="Arial"/>
          <w:sz w:val="18"/>
          <w:szCs w:val="18"/>
        </w:rPr>
        <w:t xml:space="preserve"> </w:t>
      </w:r>
      <w:r w:rsidRPr="0047028F">
        <w:rPr>
          <w:rFonts w:ascii="Arial" w:hAnsi="Arial" w:cs="Arial"/>
          <w:b/>
          <w:sz w:val="18"/>
          <w:szCs w:val="18"/>
        </w:rPr>
        <w:tab/>
      </w:r>
      <w:r w:rsidR="00305F51" w:rsidRPr="0047028F">
        <w:rPr>
          <w:rFonts w:ascii="Arial" w:hAnsi="Arial" w:cs="Arial"/>
          <w:b/>
          <w:sz w:val="18"/>
          <w:szCs w:val="18"/>
        </w:rPr>
        <w:tab/>
      </w:r>
      <w:r w:rsidR="00305F51" w:rsidRPr="0047028F">
        <w:rPr>
          <w:rFonts w:ascii="Arial" w:hAnsi="Arial" w:cs="Arial"/>
          <w:b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  <w:t>PRESTACI</w:t>
      </w:r>
      <w:r w:rsidR="004802B0" w:rsidRPr="0047028F">
        <w:rPr>
          <w:rFonts w:ascii="Arial" w:hAnsi="Arial" w:cs="Arial"/>
          <w:sz w:val="18"/>
          <w:szCs w:val="18"/>
        </w:rPr>
        <w:t>Ó</w:t>
      </w:r>
      <w:r w:rsidRPr="0047028F">
        <w:rPr>
          <w:rFonts w:ascii="Arial" w:hAnsi="Arial" w:cs="Arial"/>
          <w:sz w:val="18"/>
          <w:szCs w:val="18"/>
        </w:rPr>
        <w:t>N</w:t>
      </w:r>
      <w:r w:rsidR="004802B0" w:rsidRPr="0047028F">
        <w:rPr>
          <w:rFonts w:ascii="Arial" w:hAnsi="Arial" w:cs="Arial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DE SERVICIOS</w:t>
      </w:r>
      <w:r w:rsidR="00D743F1" w:rsidRPr="0047028F">
        <w:rPr>
          <w:rFonts w:ascii="Arial" w:hAnsi="Arial" w:cs="Arial"/>
          <w:sz w:val="18"/>
          <w:szCs w:val="18"/>
        </w:rPr>
        <w:t xml:space="preserve"> </w:t>
      </w:r>
      <w:r w:rsidR="00185C8A" w:rsidRPr="0047028F">
        <w:rPr>
          <w:rFonts w:ascii="Arial" w:hAnsi="Arial" w:cs="Arial"/>
          <w:sz w:val="18"/>
          <w:szCs w:val="18"/>
        </w:rPr>
        <w:t xml:space="preserve"> </w:t>
      </w:r>
    </w:p>
    <w:p w14:paraId="470EC627" w14:textId="28D6E786" w:rsidR="00536329" w:rsidRPr="0047028F" w:rsidRDefault="00185C8A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CONTRATISTA</w:t>
      </w:r>
      <w:r w:rsidR="00536329" w:rsidRPr="0047028F">
        <w:rPr>
          <w:rFonts w:ascii="Arial" w:hAnsi="Arial" w:cs="Arial"/>
          <w:sz w:val="18"/>
          <w:szCs w:val="18"/>
        </w:rPr>
        <w:t>:</w:t>
      </w:r>
      <w:r w:rsidR="00305F51" w:rsidRPr="0047028F">
        <w:rPr>
          <w:rFonts w:ascii="Arial" w:hAnsi="Arial" w:cs="Arial"/>
          <w:sz w:val="18"/>
          <w:szCs w:val="18"/>
        </w:rPr>
        <w:tab/>
      </w:r>
      <w:r w:rsidR="00305F51" w:rsidRPr="0047028F">
        <w:rPr>
          <w:rFonts w:ascii="Arial" w:hAnsi="Arial" w:cs="Arial"/>
          <w:sz w:val="18"/>
          <w:szCs w:val="18"/>
        </w:rPr>
        <w:tab/>
      </w:r>
      <w:r w:rsidR="00536329" w:rsidRPr="0047028F">
        <w:rPr>
          <w:rFonts w:ascii="Arial" w:hAnsi="Arial" w:cs="Arial"/>
          <w:sz w:val="18"/>
          <w:szCs w:val="18"/>
        </w:rPr>
        <w:t xml:space="preserve"> </w:t>
      </w:r>
      <w:r w:rsidR="0047028F" w:rsidRPr="0047028F">
        <w:rPr>
          <w:rFonts w:ascii="Arial" w:hAnsi="Arial" w:cs="Arial"/>
          <w:sz w:val="18"/>
          <w:szCs w:val="18"/>
        </w:rPr>
        <w:t xml:space="preserve">         </w:t>
      </w:r>
      <w:r w:rsidR="00E56270" w:rsidRPr="00E56270">
        <w:rPr>
          <w:rFonts w:ascii="Arial" w:hAnsi="Arial" w:cs="Arial"/>
          <w:sz w:val="18"/>
          <w:szCs w:val="18"/>
        </w:rPr>
        <w:t>YEISON ANTONIO RODRIGUEZ PRECIADO</w:t>
      </w:r>
      <w:r w:rsidR="00D40299" w:rsidRPr="0047028F">
        <w:rPr>
          <w:rFonts w:ascii="Arial" w:hAnsi="Arial" w:cs="Arial"/>
          <w:sz w:val="18"/>
          <w:szCs w:val="18"/>
        </w:rPr>
        <w:tab/>
      </w:r>
    </w:p>
    <w:p w14:paraId="1CD48EA0" w14:textId="29B4F1B9" w:rsidR="00536329" w:rsidRPr="0047028F" w:rsidRDefault="00D40299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IDENTIFICACIÓN:</w:t>
      </w:r>
      <w:r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</w:r>
      <w:r w:rsidR="00E56270" w:rsidRPr="00E56270">
        <w:rPr>
          <w:rFonts w:ascii="Arial" w:hAnsi="Arial" w:cs="Arial"/>
          <w:sz w:val="18"/>
          <w:szCs w:val="18"/>
        </w:rPr>
        <w:t>1144087722</w:t>
      </w:r>
      <w:r w:rsidRPr="0047028F">
        <w:rPr>
          <w:rFonts w:ascii="Arial" w:hAnsi="Arial" w:cs="Arial"/>
          <w:sz w:val="18"/>
          <w:szCs w:val="18"/>
        </w:rPr>
        <w:t xml:space="preserve"> </w:t>
      </w:r>
      <w:r w:rsidR="00180E49" w:rsidRPr="0047028F">
        <w:rPr>
          <w:rFonts w:ascii="Arial" w:hAnsi="Arial" w:cs="Arial"/>
          <w:sz w:val="18"/>
          <w:szCs w:val="18"/>
        </w:rPr>
        <w:t>DE</w:t>
      </w:r>
      <w:r w:rsidR="004C6071" w:rsidRPr="0047028F">
        <w:rPr>
          <w:rFonts w:ascii="Arial" w:hAnsi="Arial" w:cs="Arial"/>
          <w:sz w:val="18"/>
          <w:szCs w:val="18"/>
        </w:rPr>
        <w:t xml:space="preserve"> </w:t>
      </w:r>
      <w:r w:rsidR="00E56270">
        <w:rPr>
          <w:rFonts w:ascii="Arial" w:hAnsi="Arial" w:cs="Arial"/>
          <w:sz w:val="18"/>
          <w:szCs w:val="18"/>
        </w:rPr>
        <w:t>MAGUI NARIÑO</w:t>
      </w:r>
      <w:r w:rsidR="00536329" w:rsidRPr="0047028F">
        <w:rPr>
          <w:rFonts w:ascii="Arial" w:hAnsi="Arial" w:cs="Arial"/>
          <w:sz w:val="18"/>
          <w:szCs w:val="18"/>
        </w:rPr>
        <w:tab/>
      </w:r>
    </w:p>
    <w:p w14:paraId="21705C67" w14:textId="6C68468B" w:rsidR="00536329" w:rsidRPr="0047028F" w:rsidRDefault="00536329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CODIGO </w:t>
      </w:r>
      <w:r w:rsidR="00AC37A4" w:rsidRPr="0047028F">
        <w:rPr>
          <w:rFonts w:ascii="Arial" w:hAnsi="Arial" w:cs="Arial"/>
          <w:sz w:val="18"/>
          <w:szCs w:val="18"/>
        </w:rPr>
        <w:t>DISPONIBILIDAD:</w:t>
      </w:r>
      <w:r w:rsidR="00411132" w:rsidRPr="0047028F">
        <w:rPr>
          <w:rFonts w:ascii="Arial" w:hAnsi="Arial" w:cs="Arial"/>
          <w:sz w:val="18"/>
          <w:szCs w:val="18"/>
        </w:rPr>
        <w:t xml:space="preserve"> </w:t>
      </w:r>
      <w:r w:rsidR="00185C8A" w:rsidRPr="0047028F">
        <w:rPr>
          <w:rFonts w:ascii="Arial" w:hAnsi="Arial" w:cs="Arial"/>
          <w:sz w:val="18"/>
          <w:szCs w:val="18"/>
        </w:rPr>
        <w:tab/>
        <w:t>No. CDP</w:t>
      </w:r>
      <w:r w:rsidR="00185C8A" w:rsidRPr="0047028F">
        <w:rPr>
          <w:rFonts w:ascii="Arial" w:hAnsi="Arial" w:cs="Arial"/>
          <w:color w:val="000000"/>
          <w:sz w:val="18"/>
          <w:szCs w:val="18"/>
        </w:rPr>
        <w:t xml:space="preserve">. </w:t>
      </w:r>
      <w:r w:rsidR="00074961" w:rsidRPr="0047028F">
        <w:rPr>
          <w:rFonts w:ascii="Arial" w:hAnsi="Arial" w:cs="Arial"/>
          <w:color w:val="000000"/>
          <w:sz w:val="18"/>
          <w:szCs w:val="18"/>
        </w:rPr>
        <w:t xml:space="preserve"> </w:t>
      </w:r>
      <w:r w:rsidR="00E56270" w:rsidRPr="00E56270">
        <w:rPr>
          <w:rFonts w:ascii="Arial" w:hAnsi="Arial" w:cs="Arial"/>
          <w:color w:val="000000"/>
          <w:sz w:val="18"/>
          <w:szCs w:val="18"/>
        </w:rPr>
        <w:t>3500232145</w:t>
      </w:r>
      <w:r w:rsidR="006A2B9C" w:rsidRPr="0047028F">
        <w:rPr>
          <w:rFonts w:ascii="Arial" w:hAnsi="Arial" w:cs="Arial"/>
          <w:color w:val="000000"/>
          <w:sz w:val="18"/>
          <w:szCs w:val="18"/>
        </w:rPr>
        <w:tab/>
      </w:r>
    </w:p>
    <w:p w14:paraId="6E95B1CF" w14:textId="27CF7525" w:rsidR="00536329" w:rsidRPr="0047028F" w:rsidRDefault="00185C8A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RESERVA:</w:t>
      </w:r>
      <w:r w:rsidR="00305F51" w:rsidRPr="0047028F">
        <w:rPr>
          <w:rFonts w:ascii="Arial" w:hAnsi="Arial" w:cs="Arial"/>
          <w:sz w:val="18"/>
          <w:szCs w:val="18"/>
        </w:rPr>
        <w:tab/>
      </w:r>
      <w:r w:rsidR="00305F51" w:rsidRPr="0047028F">
        <w:rPr>
          <w:rFonts w:ascii="Arial" w:hAnsi="Arial" w:cs="Arial"/>
          <w:sz w:val="18"/>
          <w:szCs w:val="18"/>
        </w:rPr>
        <w:tab/>
      </w:r>
      <w:r w:rsidR="00305F51"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  <w:t>No. RPC</w:t>
      </w:r>
      <w:r w:rsidR="00074961" w:rsidRPr="0047028F">
        <w:rPr>
          <w:rFonts w:ascii="Arial" w:hAnsi="Arial" w:cs="Arial"/>
          <w:sz w:val="18"/>
          <w:szCs w:val="18"/>
        </w:rPr>
        <w:t>.</w:t>
      </w:r>
      <w:r w:rsidRPr="0047028F">
        <w:rPr>
          <w:rFonts w:ascii="Arial" w:hAnsi="Arial" w:cs="Arial"/>
          <w:sz w:val="18"/>
          <w:szCs w:val="18"/>
        </w:rPr>
        <w:t xml:space="preserve">  </w:t>
      </w:r>
      <w:r w:rsidR="00E56270" w:rsidRPr="00E56270">
        <w:rPr>
          <w:rFonts w:ascii="Arial" w:hAnsi="Arial" w:cs="Arial"/>
          <w:sz w:val="18"/>
          <w:szCs w:val="18"/>
        </w:rPr>
        <w:t>4500364945</w:t>
      </w:r>
      <w:r w:rsidR="006A2B9C" w:rsidRPr="0047028F">
        <w:rPr>
          <w:rFonts w:ascii="Arial" w:hAnsi="Arial" w:cs="Arial"/>
          <w:sz w:val="18"/>
          <w:szCs w:val="18"/>
        </w:rPr>
        <w:tab/>
      </w:r>
      <w:r w:rsidR="00E80DF9" w:rsidRPr="0047028F">
        <w:rPr>
          <w:rFonts w:ascii="Arial" w:hAnsi="Arial" w:cs="Arial"/>
          <w:sz w:val="18"/>
          <w:szCs w:val="18"/>
        </w:rPr>
        <w:tab/>
      </w:r>
      <w:r w:rsidR="00536329" w:rsidRPr="0047028F">
        <w:rPr>
          <w:rFonts w:ascii="Arial" w:hAnsi="Arial" w:cs="Arial"/>
          <w:sz w:val="18"/>
          <w:szCs w:val="18"/>
        </w:rPr>
        <w:tab/>
        <w:t xml:space="preserve"> </w:t>
      </w:r>
    </w:p>
    <w:p w14:paraId="725B1CBF" w14:textId="27F02703" w:rsidR="00032343" w:rsidRPr="0047028F" w:rsidRDefault="00536329" w:rsidP="00536329">
      <w:pPr>
        <w:pStyle w:val="Textoindependiente"/>
        <w:jc w:val="left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VALORDELCON</w:t>
      </w:r>
      <w:r w:rsidR="00185C8A" w:rsidRPr="0047028F">
        <w:rPr>
          <w:rFonts w:ascii="Arial" w:hAnsi="Arial" w:cs="Arial"/>
          <w:sz w:val="18"/>
          <w:szCs w:val="18"/>
        </w:rPr>
        <w:t>TRATO</w:t>
      </w:r>
      <w:r w:rsidR="009367CA" w:rsidRPr="0047028F">
        <w:rPr>
          <w:rFonts w:ascii="Arial" w:hAnsi="Arial" w:cs="Arial"/>
          <w:sz w:val="18"/>
          <w:szCs w:val="18"/>
        </w:rPr>
        <w:t>:</w:t>
      </w:r>
      <w:r w:rsidR="0013777F" w:rsidRPr="0047028F">
        <w:rPr>
          <w:rFonts w:ascii="Arial" w:hAnsi="Arial" w:cs="Arial"/>
          <w:sz w:val="18"/>
          <w:szCs w:val="18"/>
        </w:rPr>
        <w:tab/>
      </w:r>
      <w:r w:rsidR="0013777F" w:rsidRPr="0047028F">
        <w:rPr>
          <w:rFonts w:ascii="Arial" w:hAnsi="Arial" w:cs="Arial"/>
          <w:sz w:val="18"/>
          <w:szCs w:val="18"/>
        </w:rPr>
        <w:tab/>
      </w:r>
      <w:r w:rsidR="00E56270" w:rsidRPr="00E56270">
        <w:rPr>
          <w:rFonts w:ascii="Arial" w:hAnsi="Arial" w:cs="Arial"/>
          <w:sz w:val="18"/>
          <w:szCs w:val="18"/>
        </w:rPr>
        <w:t>TRES MILLONES DOSCIENTOS SETENTA Y SEIS MIL PESOS MCTE ($3.276.000).</w:t>
      </w:r>
    </w:p>
    <w:p w14:paraId="65C890B9" w14:textId="49D90849" w:rsidR="000005A3" w:rsidRPr="0047028F" w:rsidRDefault="00185C8A" w:rsidP="00536329">
      <w:pPr>
        <w:pStyle w:val="Textoindependiente"/>
        <w:jc w:val="left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D</w:t>
      </w:r>
      <w:r w:rsidR="00074961" w:rsidRPr="0047028F">
        <w:rPr>
          <w:rFonts w:ascii="Arial" w:hAnsi="Arial" w:cs="Arial"/>
          <w:sz w:val="18"/>
          <w:szCs w:val="18"/>
        </w:rPr>
        <w:t>URACIÓN:</w:t>
      </w:r>
      <w:r w:rsidR="000005A3" w:rsidRPr="0047028F">
        <w:rPr>
          <w:rFonts w:ascii="Arial" w:hAnsi="Arial" w:cs="Arial"/>
          <w:sz w:val="18"/>
          <w:szCs w:val="18"/>
        </w:rPr>
        <w:tab/>
      </w:r>
      <w:r w:rsidR="000005A3" w:rsidRPr="0047028F">
        <w:rPr>
          <w:rFonts w:ascii="Arial" w:hAnsi="Arial" w:cs="Arial"/>
          <w:sz w:val="18"/>
          <w:szCs w:val="18"/>
        </w:rPr>
        <w:tab/>
      </w:r>
      <w:r w:rsidR="000005A3" w:rsidRPr="0047028F">
        <w:rPr>
          <w:rFonts w:ascii="Arial" w:hAnsi="Arial" w:cs="Arial"/>
          <w:sz w:val="18"/>
          <w:szCs w:val="18"/>
        </w:rPr>
        <w:tab/>
      </w:r>
      <w:r w:rsidR="00074961" w:rsidRPr="0047028F">
        <w:rPr>
          <w:rFonts w:ascii="Arial" w:hAnsi="Arial" w:cs="Arial"/>
          <w:sz w:val="18"/>
          <w:szCs w:val="18"/>
        </w:rPr>
        <w:tab/>
      </w:r>
      <w:r w:rsidR="000005A3" w:rsidRPr="0047028F">
        <w:rPr>
          <w:rFonts w:ascii="Arial" w:hAnsi="Arial" w:cs="Arial"/>
          <w:sz w:val="18"/>
          <w:szCs w:val="18"/>
        </w:rPr>
        <w:t>H</w:t>
      </w:r>
      <w:r w:rsidR="00D743F1" w:rsidRPr="0047028F">
        <w:rPr>
          <w:rFonts w:ascii="Arial" w:hAnsi="Arial" w:cs="Arial"/>
          <w:sz w:val="18"/>
          <w:szCs w:val="18"/>
        </w:rPr>
        <w:t xml:space="preserve">ASTA </w:t>
      </w:r>
      <w:r w:rsidR="00180E49" w:rsidRPr="0047028F">
        <w:rPr>
          <w:rFonts w:ascii="Arial" w:hAnsi="Arial" w:cs="Arial"/>
          <w:sz w:val="18"/>
          <w:szCs w:val="18"/>
        </w:rPr>
        <w:t xml:space="preserve">EL 30 DE </w:t>
      </w:r>
      <w:r w:rsidR="004C6071" w:rsidRPr="0047028F">
        <w:rPr>
          <w:rFonts w:ascii="Arial" w:hAnsi="Arial" w:cs="Arial"/>
          <w:sz w:val="18"/>
          <w:szCs w:val="18"/>
        </w:rPr>
        <w:t>MAYO</w:t>
      </w:r>
      <w:r w:rsidR="00180E49" w:rsidRPr="0047028F">
        <w:rPr>
          <w:rFonts w:ascii="Arial" w:hAnsi="Arial" w:cs="Arial"/>
          <w:sz w:val="18"/>
          <w:szCs w:val="18"/>
        </w:rPr>
        <w:t xml:space="preserve"> DE 202</w:t>
      </w:r>
      <w:r w:rsidR="0084763A" w:rsidRPr="0047028F">
        <w:rPr>
          <w:rFonts w:ascii="Arial" w:hAnsi="Arial" w:cs="Arial"/>
          <w:sz w:val="18"/>
          <w:szCs w:val="18"/>
        </w:rPr>
        <w:t>5</w:t>
      </w:r>
    </w:p>
    <w:p w14:paraId="5A64ECA3" w14:textId="31494637" w:rsidR="00536329" w:rsidRPr="0047028F" w:rsidRDefault="000005A3" w:rsidP="000005A3">
      <w:pPr>
        <w:pStyle w:val="Textoindependiente"/>
        <w:jc w:val="left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SUPERVISOR:</w:t>
      </w:r>
      <w:r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</w:r>
      <w:r w:rsidR="0084763A" w:rsidRPr="0047028F">
        <w:rPr>
          <w:rFonts w:ascii="Arial" w:hAnsi="Arial" w:cs="Arial"/>
          <w:sz w:val="18"/>
          <w:szCs w:val="18"/>
        </w:rPr>
        <w:t>TOMAS GUTIERREZ MAÑOSCA</w:t>
      </w:r>
    </w:p>
    <w:p w14:paraId="6CD7047A" w14:textId="4DB6E70B" w:rsidR="000005A3" w:rsidRPr="004C6071" w:rsidRDefault="00017D18" w:rsidP="000005A3">
      <w:pPr>
        <w:pStyle w:val="Textoindependiente"/>
        <w:jc w:val="left"/>
        <w:rPr>
          <w:rFonts w:ascii="Arial" w:hAnsi="Arial" w:cs="Arial"/>
        </w:rPr>
      </w:pPr>
      <w:r w:rsidRPr="004C6071">
        <w:rPr>
          <w:rFonts w:ascii="Arial" w:hAnsi="Arial" w:cs="Arial"/>
        </w:rPr>
        <w:t xml:space="preserve"> </w:t>
      </w:r>
    </w:p>
    <w:p w14:paraId="0FD39F4E" w14:textId="77777777" w:rsidR="00185C8A" w:rsidRPr="004C6071" w:rsidRDefault="00536329" w:rsidP="00D40299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4C6071">
        <w:rPr>
          <w:rFonts w:ascii="Arial" w:hAnsi="Arial" w:cs="Arial"/>
          <w:b/>
        </w:rPr>
        <w:t>OBJETO DEL CONTRATO</w:t>
      </w:r>
      <w:r w:rsidR="00C02F63" w:rsidRPr="004C6071">
        <w:rPr>
          <w:rFonts w:ascii="Arial" w:hAnsi="Arial" w:cs="Arial"/>
          <w:b/>
        </w:rPr>
        <w:t xml:space="preserve"> </w:t>
      </w:r>
    </w:p>
    <w:p w14:paraId="5BFA0E98" w14:textId="54FF18F0" w:rsidR="00180E49" w:rsidRPr="0047028F" w:rsidRDefault="00E56270" w:rsidP="00D40299">
      <w:pPr>
        <w:pStyle w:val="Textoindependiente"/>
        <w:ind w:left="2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E56270">
        <w:rPr>
          <w:rFonts w:ascii="Arial" w:hAnsi="Arial" w:cs="Arial"/>
          <w:color w:val="000000"/>
          <w:sz w:val="18"/>
          <w:szCs w:val="18"/>
          <w:shd w:val="clear" w:color="auto" w:fill="FFFFFF"/>
        </w:rPr>
        <w:t>Prestación de servicios de apoyo a la gestión en la Secretaría del Deporte y la Recreación del proyecto denominado Mejoramiento de la calidad de vida con actividades físicas y recreación para la población de Santiago de Cali BP -26005300</w:t>
      </w:r>
      <w:r w:rsidR="006A2B9C" w:rsidRPr="0047028F"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 w:rsidR="006A2B9C" w:rsidRPr="0047028F"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</w:p>
    <w:p w14:paraId="6BEB26B7" w14:textId="77777777" w:rsidR="006A2B9C" w:rsidRPr="0047028F" w:rsidRDefault="006A2B9C" w:rsidP="00D40299">
      <w:pPr>
        <w:pStyle w:val="Textoindependiente"/>
        <w:ind w:left="2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230ED508" w14:textId="3C3A7506" w:rsidR="00CA5E7F" w:rsidRPr="0047028F" w:rsidRDefault="00536329" w:rsidP="00D40299">
      <w:pPr>
        <w:pStyle w:val="Textoindependiente"/>
        <w:ind w:left="20"/>
        <w:rPr>
          <w:rFonts w:ascii="Arial" w:hAnsi="Arial" w:cs="Arial"/>
          <w:b/>
          <w:color w:val="000000"/>
          <w:sz w:val="18"/>
          <w:szCs w:val="18"/>
          <w:lang w:val="es-ES_tradnl"/>
        </w:rPr>
      </w:pPr>
      <w:r w:rsidRPr="0047028F">
        <w:rPr>
          <w:rFonts w:ascii="Arial" w:hAnsi="Arial" w:cs="Arial"/>
          <w:sz w:val="18"/>
          <w:szCs w:val="18"/>
          <w:lang w:val="es-ES_tradnl"/>
        </w:rPr>
        <w:t>En cumplimiento de las obligaciones es</w:t>
      </w:r>
      <w:r w:rsidR="00074961" w:rsidRPr="0047028F">
        <w:rPr>
          <w:rFonts w:ascii="Arial" w:hAnsi="Arial" w:cs="Arial"/>
          <w:sz w:val="18"/>
          <w:szCs w:val="18"/>
          <w:lang w:val="es-ES_tradnl"/>
        </w:rPr>
        <w:t xml:space="preserve">tablecidas en la cláusula </w:t>
      </w:r>
      <w:r w:rsidR="00180E49" w:rsidRPr="0047028F">
        <w:rPr>
          <w:rFonts w:ascii="Arial" w:hAnsi="Arial" w:cs="Arial"/>
          <w:b/>
          <w:bCs/>
          <w:sz w:val="18"/>
          <w:szCs w:val="18"/>
          <w:lang w:val="es-ES_tradnl"/>
        </w:rPr>
        <w:t>PRIMERA</w:t>
      </w:r>
      <w:r w:rsidR="005F1433" w:rsidRPr="0047028F">
        <w:rPr>
          <w:rFonts w:ascii="Arial" w:hAnsi="Arial" w:cs="Arial"/>
          <w:sz w:val="18"/>
          <w:szCs w:val="18"/>
          <w:lang w:val="es-ES_tradnl"/>
        </w:rPr>
        <w:t xml:space="preserve"> del</w:t>
      </w:r>
      <w:r w:rsidR="00185C8A" w:rsidRPr="0047028F">
        <w:rPr>
          <w:rFonts w:ascii="Arial" w:hAnsi="Arial" w:cs="Arial"/>
          <w:sz w:val="18"/>
          <w:szCs w:val="18"/>
          <w:lang w:val="es-ES_tradnl"/>
        </w:rPr>
        <w:t xml:space="preserve"> contrato No.</w:t>
      </w:r>
      <w:r w:rsidR="00D743F1" w:rsidRPr="0047028F">
        <w:rPr>
          <w:rFonts w:ascii="Arial" w:hAnsi="Arial" w:cs="Arial"/>
          <w:sz w:val="18"/>
          <w:szCs w:val="18"/>
          <w:lang w:val="es-ES_tradnl"/>
        </w:rPr>
        <w:t xml:space="preserve"> </w:t>
      </w:r>
      <w:r w:rsidR="006A2B9C" w:rsidRPr="0047028F">
        <w:rPr>
          <w:rFonts w:ascii="Arial" w:hAnsi="Arial" w:cs="Arial"/>
          <w:sz w:val="18"/>
          <w:szCs w:val="18"/>
          <w:lang w:val="es-ES_tradnl"/>
        </w:rPr>
        <w:t>416</w:t>
      </w:r>
      <w:r w:rsidR="002A3190" w:rsidRPr="0047028F">
        <w:rPr>
          <w:rFonts w:ascii="Arial" w:hAnsi="Arial" w:cs="Arial"/>
          <w:sz w:val="18"/>
          <w:szCs w:val="18"/>
          <w:lang w:val="es-ES_tradnl"/>
        </w:rPr>
        <w:t>2</w:t>
      </w:r>
      <w:r w:rsidR="006A2B9C" w:rsidRPr="0047028F">
        <w:rPr>
          <w:rFonts w:ascii="Arial" w:hAnsi="Arial" w:cs="Arial"/>
          <w:sz w:val="18"/>
          <w:szCs w:val="18"/>
          <w:lang w:val="es-ES_tradnl"/>
        </w:rPr>
        <w:t>.010.26.1.</w:t>
      </w:r>
      <w:r w:rsidR="004C6071" w:rsidRPr="0047028F">
        <w:rPr>
          <w:rFonts w:ascii="Arial" w:hAnsi="Arial" w:cs="Arial"/>
          <w:sz w:val="18"/>
          <w:szCs w:val="18"/>
          <w:lang w:val="es-ES_tradnl"/>
        </w:rPr>
        <w:t>124</w:t>
      </w:r>
      <w:r w:rsidR="00E56270">
        <w:rPr>
          <w:rFonts w:ascii="Arial" w:hAnsi="Arial" w:cs="Arial"/>
          <w:sz w:val="18"/>
          <w:szCs w:val="18"/>
          <w:lang w:val="es-ES_tradnl"/>
        </w:rPr>
        <w:t>4</w:t>
      </w:r>
      <w:r w:rsidR="006A2B9C" w:rsidRPr="0047028F">
        <w:rPr>
          <w:rFonts w:ascii="Arial" w:hAnsi="Arial" w:cs="Arial"/>
          <w:sz w:val="18"/>
          <w:szCs w:val="18"/>
          <w:lang w:val="es-ES_tradnl"/>
        </w:rPr>
        <w:t xml:space="preserve"> de 202</w:t>
      </w:r>
      <w:r w:rsidR="0084763A" w:rsidRPr="0047028F">
        <w:rPr>
          <w:rFonts w:ascii="Arial" w:hAnsi="Arial" w:cs="Arial"/>
          <w:sz w:val="18"/>
          <w:szCs w:val="18"/>
          <w:lang w:val="es-ES_tradnl"/>
        </w:rPr>
        <w:t>5</w:t>
      </w:r>
      <w:r w:rsidR="00A82B09" w:rsidRPr="0047028F">
        <w:rPr>
          <w:rFonts w:ascii="Arial" w:hAnsi="Arial" w:cs="Arial"/>
          <w:sz w:val="18"/>
          <w:szCs w:val="18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4C6071" w:rsidRDefault="003C5FE0" w:rsidP="00D40299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4C6071" w:rsidRDefault="00CA5E7F" w:rsidP="00D40299">
      <w:pPr>
        <w:pStyle w:val="Textoindependiente"/>
        <w:ind w:left="360"/>
        <w:rPr>
          <w:rFonts w:ascii="Arial" w:hAnsi="Arial" w:cs="Arial"/>
          <w:b/>
        </w:rPr>
      </w:pPr>
      <w:r w:rsidRPr="004C6071">
        <w:rPr>
          <w:rFonts w:ascii="Arial" w:hAnsi="Arial" w:cs="Arial"/>
          <w:b/>
        </w:rPr>
        <w:t>ACTIVIDADES DESARROLLADAS</w:t>
      </w:r>
    </w:p>
    <w:p w14:paraId="4114D800" w14:textId="3009F977" w:rsidR="00CA5E7F" w:rsidRPr="004C6071" w:rsidRDefault="00CA5E7F" w:rsidP="00D40299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Pr="0047028F" w:rsidRDefault="00A82B09" w:rsidP="00D40299">
      <w:pPr>
        <w:pStyle w:val="Textoindependiente"/>
        <w:rPr>
          <w:rFonts w:ascii="Arial" w:hAnsi="Arial" w:cs="Arial"/>
          <w:b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Informe de gestión relacionada con la ejecución de la </w:t>
      </w:r>
      <w:r w:rsidRPr="0047028F">
        <w:rPr>
          <w:rFonts w:ascii="Arial" w:hAnsi="Arial" w:cs="Arial"/>
          <w:b/>
          <w:sz w:val="18"/>
          <w:szCs w:val="18"/>
        </w:rPr>
        <w:t>PRIMERA CUOTA</w:t>
      </w:r>
    </w:p>
    <w:p w14:paraId="21EDB274" w14:textId="58D6829E" w:rsidR="002A5A29" w:rsidRPr="0047028F" w:rsidRDefault="002A5A29" w:rsidP="00D40299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1B8C71BA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1). Apoyar la ejecución de las jornadas y eventos realizados en campo, para la intervención con la población de adulto y adulto mayor que maneja el proyecto denominado activamente, así como al proceso de socialización y a la vinculación de la población beneficiaría del Proyecto.</w:t>
      </w:r>
    </w:p>
    <w:p w14:paraId="75F3A224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1EA03A6A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sz w:val="18"/>
          <w:szCs w:val="18"/>
          <w:lang w:val="es-CO" w:eastAsia="es-ES"/>
        </w:rPr>
        <w:tab/>
        <w:t>Apoyé las jornadas de actividad física con adultos mayores beneficiarios del programa del programa ACTIVAMENTE en la comuna asignada.</w:t>
      </w:r>
    </w:p>
    <w:p w14:paraId="03EDA763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4F3B4141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2). Apoyar la elaboración y presentación de informes, registró de los beneficiarios del proyecto a través de la plataforma SIDER, registro fotográfico y bases de datos, correspondiente a los jornadas y eventos. </w:t>
      </w:r>
    </w:p>
    <w:p w14:paraId="2F432E9C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3F5FE1E6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sz w:val="18"/>
          <w:szCs w:val="18"/>
          <w:lang w:val="es-CO" w:eastAsia="es-ES"/>
        </w:rPr>
        <w:tab/>
        <w:t>Consolidé la información de los beneficiarios del programa ACTIVAMENTE de la comuna asignada en la plataforma SIDER.</w:t>
      </w:r>
    </w:p>
    <w:p w14:paraId="5C6A1C7B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6DD3720C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3). Asistir a las diferentes reuniones y capacitaciones programadas por el área de fomento y las propias del cargo, que sean necesarias para el desarrollo del programa.</w:t>
      </w:r>
    </w:p>
    <w:p w14:paraId="63CB2E9E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04C851C6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sz w:val="18"/>
          <w:szCs w:val="18"/>
          <w:lang w:val="es-CO" w:eastAsia="es-ES"/>
        </w:rPr>
        <w:tab/>
        <w:t>Asistí a mesa de trabajo con el equipo metodológico del programa para la entrega de formatos del sistema de gestión de calidad.</w:t>
      </w:r>
    </w:p>
    <w:p w14:paraId="13F5BB66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552300CF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4). Brindar apoyo en las actividades operativas, logísticas o asistenciales de carácter misional de la Secretaría de Deporte y Recreación, en el cumplimiento del objeto contractual.</w:t>
      </w:r>
    </w:p>
    <w:p w14:paraId="3AE2ED5A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2EB85B9B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sz w:val="18"/>
          <w:szCs w:val="18"/>
          <w:lang w:val="es-CO" w:eastAsia="es-ES"/>
        </w:rPr>
        <w:tab/>
        <w:t>No fui requerido para esta actividad durante este periodo.</w:t>
      </w:r>
    </w:p>
    <w:p w14:paraId="719F0ED7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lastRenderedPageBreak/>
        <w:br/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</w:p>
    <w:p w14:paraId="7E093D85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5). Las demás desarrolladas en el objeto contractual.</w:t>
      </w:r>
    </w:p>
    <w:p w14:paraId="438A1B6A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244A9457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sz w:val="18"/>
          <w:szCs w:val="18"/>
          <w:lang w:val="es-CO" w:eastAsia="es-ES"/>
        </w:rPr>
        <w:tab/>
        <w:t>Asistí a mesa de trabajo con el coordinador técnico del programa para presentar las actividades a realizar durante este periodo.</w:t>
      </w:r>
    </w:p>
    <w:p w14:paraId="0CD507E2" w14:textId="03F599DC" w:rsidR="0092241A" w:rsidRPr="00E56270" w:rsidRDefault="0092241A" w:rsidP="00D40299">
      <w:pPr>
        <w:pStyle w:val="Textoindependiente"/>
        <w:rPr>
          <w:rFonts w:ascii="Arial" w:hAnsi="Arial" w:cs="Arial"/>
          <w:b/>
          <w:sz w:val="18"/>
          <w:szCs w:val="18"/>
          <w:lang w:val="es-CO"/>
        </w:rPr>
      </w:pPr>
    </w:p>
    <w:p w14:paraId="577AB278" w14:textId="77777777" w:rsidR="004C6071" w:rsidRPr="0047028F" w:rsidRDefault="004C6071" w:rsidP="00D40299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79F592D2" w14:textId="0C411E2A" w:rsidR="00A82B09" w:rsidRPr="0047028F" w:rsidRDefault="00A82B09" w:rsidP="00D40299">
      <w:pPr>
        <w:pStyle w:val="Textoindependiente"/>
        <w:rPr>
          <w:rFonts w:ascii="Arial" w:hAnsi="Arial" w:cs="Arial"/>
          <w:b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Informe de gestión relacionada con la ejecución de la </w:t>
      </w:r>
      <w:r w:rsidRPr="0047028F">
        <w:rPr>
          <w:rFonts w:ascii="Arial" w:hAnsi="Arial" w:cs="Arial"/>
          <w:b/>
          <w:sz w:val="18"/>
          <w:szCs w:val="18"/>
        </w:rPr>
        <w:t>SEGUNDA CUOTA</w:t>
      </w:r>
    </w:p>
    <w:p w14:paraId="02025DA5" w14:textId="213BCC24" w:rsidR="007C5227" w:rsidRPr="0047028F" w:rsidRDefault="007C5227" w:rsidP="00D40299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</w:p>
    <w:p w14:paraId="51696BAC" w14:textId="77777777" w:rsidR="004C6071" w:rsidRPr="0047028F" w:rsidRDefault="004C6071" w:rsidP="00D40299">
      <w:pPr>
        <w:pStyle w:val="Textoindependiente"/>
        <w:spacing w:before="7"/>
        <w:rPr>
          <w:rFonts w:ascii="Arial" w:hAnsi="Arial" w:cs="Arial"/>
          <w:color w:val="FF0000"/>
          <w:sz w:val="18"/>
          <w:szCs w:val="18"/>
        </w:rPr>
      </w:pPr>
    </w:p>
    <w:p w14:paraId="344C6C56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1). Apoyar la ejecución de las jornadas y eventos realizados en campo, para la intervención con la población de adulto y adulto mayor que maneja el proyecto denominado activamente, así como al proceso de socialización y a la vinculación de la población beneficiaría del Proyecto.</w:t>
      </w:r>
    </w:p>
    <w:p w14:paraId="72E4EC6A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534EA228" w14:textId="32AA4BD4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color w:val="000000"/>
          <w:sz w:val="18"/>
          <w:szCs w:val="18"/>
        </w:rPr>
        <w:t>Apoyé en la jornada de promoción de las diferentes actividades que se realizan de actividad física con adultos mayores del programa ACTIVAMENTE en la comuna 12 en la fundación NAIM.</w:t>
      </w:r>
    </w:p>
    <w:p w14:paraId="0AAFB7EB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122F6E9E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2). Apoyar la elaboración y presentación de informes, registró de los beneficiarios del proyecto a través de la plataforma SIDER, registro fotográfico y bases de datos, correspondiente a los jornadas y eventos. </w:t>
      </w:r>
    </w:p>
    <w:p w14:paraId="3B521E76" w14:textId="208F225E" w:rsidR="00E56270" w:rsidRPr="00E56270" w:rsidRDefault="00E56270" w:rsidP="00E56270">
      <w:pPr>
        <w:pStyle w:val="NormalWeb"/>
        <w:spacing w:before="0" w:after="0"/>
        <w:jc w:val="both"/>
        <w:rPr>
          <w:rFonts w:ascii="Arial" w:hAnsi="Arial" w:cs="Arial"/>
          <w:color w:val="000000"/>
          <w:sz w:val="18"/>
          <w:szCs w:val="18"/>
        </w:rPr>
      </w:pPr>
      <w:r w:rsidRPr="00E56270">
        <w:rPr>
          <w:rFonts w:ascii="Arial" w:hAnsi="Arial" w:cs="Arial"/>
          <w:color w:val="000000"/>
          <w:sz w:val="18"/>
          <w:szCs w:val="18"/>
        </w:rPr>
        <w:t>-</w:t>
      </w:r>
      <w:r w:rsidRPr="00E56270">
        <w:rPr>
          <w:rFonts w:ascii="Arial" w:hAnsi="Arial" w:cs="Arial"/>
          <w:color w:val="000000"/>
          <w:sz w:val="18"/>
          <w:szCs w:val="18"/>
        </w:rPr>
        <w:t>No realicé esta actividad durante este periodo.</w:t>
      </w:r>
    </w:p>
    <w:p w14:paraId="58676890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12233209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3). Asistir a las diferentes reuniones y capacitaciones programadas por el área de fomento y las propias del cargo, que sean necesarias para el desarrollo del programa.</w:t>
      </w:r>
    </w:p>
    <w:p w14:paraId="6B432EF3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0B6D1C83" w14:textId="3C9DC612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color w:val="000000"/>
          <w:sz w:val="18"/>
          <w:szCs w:val="18"/>
        </w:rPr>
        <w:t>Asistí a mesa de trabajo con el equipo del programa para la entrega de formatos del sistema de gestión de calidad y planificación de actividades del programa ACTIVAMENTE.</w:t>
      </w:r>
    </w:p>
    <w:p w14:paraId="73EB875B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2DB4AFFC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4). Brindar apoyo en las actividades operativas, logísticas o asistenciales de carácter misional de la Secretaría de Deporte y Recreación, en el cumplimiento del objeto contractual.</w:t>
      </w:r>
    </w:p>
    <w:p w14:paraId="07D02F31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507A035A" w14:textId="5C5A1248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6270">
        <w:rPr>
          <w:rFonts w:ascii="Arial" w:hAnsi="Arial" w:cs="Arial"/>
          <w:color w:val="000000"/>
          <w:sz w:val="18"/>
          <w:szCs w:val="18"/>
        </w:rPr>
        <w:t>Asistí a mesa de trabajo con el grupo de apoyo en el proceso de contratación en el área de archivo y encarpetado de documentación durante este periodo.</w:t>
      </w:r>
      <w:r w:rsidRPr="00E56270">
        <w:rPr>
          <w:rFonts w:ascii="Arial" w:hAnsi="Arial" w:cs="Arial"/>
          <w:sz w:val="18"/>
          <w:szCs w:val="18"/>
          <w:lang w:val="es-CO" w:eastAsia="es-ES"/>
        </w:rPr>
        <w:br/>
      </w:r>
    </w:p>
    <w:p w14:paraId="73DF8249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5). Las demás desarrolladas en el objeto contractual.</w:t>
      </w:r>
    </w:p>
    <w:p w14:paraId="60962E9E" w14:textId="77777777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</w:p>
    <w:p w14:paraId="7C87463A" w14:textId="1175BBA0" w:rsidR="00E56270" w:rsidRPr="00E56270" w:rsidRDefault="00E56270" w:rsidP="00E56270">
      <w:pPr>
        <w:pStyle w:val="Textoindependiente"/>
        <w:rPr>
          <w:rFonts w:ascii="Arial" w:hAnsi="Arial" w:cs="Arial"/>
          <w:sz w:val="18"/>
          <w:szCs w:val="18"/>
          <w:lang w:val="es-CO" w:eastAsia="es-ES"/>
        </w:rPr>
      </w:pPr>
      <w:r w:rsidRPr="00E56270">
        <w:rPr>
          <w:rFonts w:ascii="Arial" w:hAnsi="Arial" w:cs="Arial"/>
          <w:sz w:val="18"/>
          <w:szCs w:val="18"/>
          <w:lang w:val="es-CO" w:eastAsia="es-ES"/>
        </w:rPr>
        <w:t>-</w:t>
      </w:r>
      <w:r w:rsidRPr="00E56270">
        <w:rPr>
          <w:rFonts w:ascii="Arial" w:hAnsi="Arial" w:cs="Arial"/>
          <w:color w:val="000000"/>
          <w:sz w:val="18"/>
          <w:szCs w:val="18"/>
        </w:rPr>
        <w:t>No realicé esta actividad durante este periodo.</w:t>
      </w:r>
    </w:p>
    <w:p w14:paraId="3CEE18AB" w14:textId="506CAAC1" w:rsidR="00A82B09" w:rsidRPr="00E56270" w:rsidRDefault="00A82B09" w:rsidP="00D40299">
      <w:pPr>
        <w:pStyle w:val="Textoindependiente"/>
        <w:rPr>
          <w:rFonts w:ascii="Arial" w:hAnsi="Arial" w:cs="Arial"/>
          <w:b/>
          <w:sz w:val="18"/>
          <w:szCs w:val="18"/>
          <w:lang w:val="es-CO"/>
        </w:rPr>
      </w:pPr>
    </w:p>
    <w:p w14:paraId="20C258A9" w14:textId="49AEA944" w:rsidR="00411132" w:rsidRPr="0047028F" w:rsidRDefault="002020A3" w:rsidP="00D40299">
      <w:pPr>
        <w:suppressAutoHyphens w:val="0"/>
        <w:jc w:val="both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Para constancia de lo anterior, se firma en Santiago de Cali a los </w:t>
      </w:r>
      <w:r w:rsidR="0047028F">
        <w:rPr>
          <w:rFonts w:ascii="Arial" w:hAnsi="Arial" w:cs="Arial"/>
          <w:sz w:val="18"/>
          <w:szCs w:val="18"/>
        </w:rPr>
        <w:t>30</w:t>
      </w:r>
      <w:r w:rsidR="0084763A" w:rsidRPr="0047028F">
        <w:rPr>
          <w:rFonts w:ascii="Arial" w:hAnsi="Arial" w:cs="Arial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 xml:space="preserve">días del mes de </w:t>
      </w:r>
      <w:r w:rsidR="0047028F">
        <w:rPr>
          <w:rFonts w:ascii="Arial" w:hAnsi="Arial" w:cs="Arial"/>
          <w:sz w:val="18"/>
          <w:szCs w:val="18"/>
        </w:rPr>
        <w:t>Mayo</w:t>
      </w:r>
      <w:r w:rsidRPr="0047028F">
        <w:rPr>
          <w:rFonts w:ascii="Arial" w:hAnsi="Arial" w:cs="Arial"/>
          <w:sz w:val="18"/>
          <w:szCs w:val="18"/>
        </w:rPr>
        <w:t xml:space="preserve"> de 202</w:t>
      </w:r>
      <w:r w:rsidR="0084763A" w:rsidRPr="0047028F">
        <w:rPr>
          <w:rFonts w:ascii="Arial" w:hAnsi="Arial" w:cs="Arial"/>
          <w:sz w:val="18"/>
          <w:szCs w:val="18"/>
        </w:rPr>
        <w:t>5</w:t>
      </w:r>
    </w:p>
    <w:p w14:paraId="08BBF710" w14:textId="603B0F9B" w:rsidR="006A2B9C" w:rsidRPr="004C6071" w:rsidRDefault="006A2B9C" w:rsidP="00D40299">
      <w:pPr>
        <w:suppressAutoHyphens w:val="0"/>
        <w:jc w:val="both"/>
        <w:rPr>
          <w:rFonts w:ascii="Arial" w:hAnsi="Arial" w:cs="Arial"/>
        </w:rPr>
      </w:pPr>
    </w:p>
    <w:p w14:paraId="72B14B1B" w14:textId="77777777" w:rsidR="0047028F" w:rsidRDefault="006A2B9C" w:rsidP="0047028F">
      <w:pPr>
        <w:suppressAutoHyphens w:val="0"/>
        <w:jc w:val="both"/>
        <w:rPr>
          <w:rFonts w:ascii="Arial" w:hAnsi="Arial" w:cs="Arial"/>
        </w:rPr>
      </w:pPr>
      <w:r w:rsidRPr="004C6071">
        <w:rPr>
          <w:rFonts w:ascii="Arial" w:hAnsi="Arial" w:cs="Arial"/>
        </w:rPr>
        <w:t>Atentamente,</w:t>
      </w:r>
    </w:p>
    <w:p w14:paraId="482DB01D" w14:textId="42D29B33" w:rsidR="006E3A73" w:rsidRPr="0047028F" w:rsidRDefault="006E3A73" w:rsidP="0047028F">
      <w:pPr>
        <w:suppressAutoHyphens w:val="0"/>
        <w:jc w:val="both"/>
        <w:rPr>
          <w:rFonts w:ascii="Arial" w:hAnsi="Arial" w:cs="Arial"/>
        </w:rPr>
      </w:pPr>
    </w:p>
    <w:p w14:paraId="2A5FA02D" w14:textId="708A1898" w:rsidR="006E3A73" w:rsidRDefault="006E3A73" w:rsidP="006F2DEB">
      <w:pPr>
        <w:pStyle w:val="Textoindependiente"/>
        <w:pBdr>
          <w:bottom w:val="single" w:sz="12" w:space="1" w:color="auto"/>
        </w:pBdr>
        <w:rPr>
          <w:rFonts w:ascii="Arial" w:hAnsi="Arial" w:cs="Arial"/>
          <w:color w:val="000000"/>
        </w:rPr>
      </w:pPr>
    </w:p>
    <w:p w14:paraId="4DA02BAD" w14:textId="77777777" w:rsidR="0047028F" w:rsidRPr="004C6071" w:rsidRDefault="0047028F" w:rsidP="0047028F">
      <w:pPr>
        <w:pStyle w:val="Textoindependiente"/>
        <w:pBdr>
          <w:bottom w:val="single" w:sz="12" w:space="1" w:color="auto"/>
        </w:pBdr>
        <w:jc w:val="center"/>
        <w:rPr>
          <w:rFonts w:ascii="Arial" w:hAnsi="Arial" w:cs="Arial"/>
          <w:color w:val="000000"/>
        </w:rPr>
      </w:pPr>
    </w:p>
    <w:p w14:paraId="56E519E5" w14:textId="18600A1A" w:rsidR="0047028F" w:rsidRPr="0047028F" w:rsidRDefault="00E56270" w:rsidP="0047028F">
      <w:pPr>
        <w:pStyle w:val="Textoindependiente"/>
        <w:rPr>
          <w:rFonts w:ascii="Arial" w:hAnsi="Arial" w:cs="Arial"/>
        </w:rPr>
      </w:pPr>
      <w:r w:rsidRPr="00E56270">
        <w:rPr>
          <w:rFonts w:ascii="Arial" w:hAnsi="Arial" w:cs="Arial"/>
          <w:sz w:val="18"/>
          <w:szCs w:val="18"/>
        </w:rPr>
        <w:t>YEISON ANTONIO RODRIGUEZ PRECIADO</w:t>
      </w:r>
    </w:p>
    <w:p w14:paraId="52B31E59" w14:textId="0F806E74" w:rsidR="003A55A7" w:rsidRPr="004C6071" w:rsidRDefault="00D743F1">
      <w:pPr>
        <w:pStyle w:val="Textoindependiente"/>
        <w:rPr>
          <w:rFonts w:ascii="Arial" w:hAnsi="Arial" w:cs="Arial"/>
          <w:color w:val="000000"/>
        </w:rPr>
      </w:pPr>
      <w:r w:rsidRPr="00D40299">
        <w:rPr>
          <w:rFonts w:ascii="Arial" w:hAnsi="Arial" w:cs="Arial"/>
          <w:color w:val="000000"/>
        </w:rPr>
        <w:t>CEDULA</w:t>
      </w:r>
      <w:r w:rsidR="0074664D" w:rsidRPr="00D40299">
        <w:rPr>
          <w:rFonts w:ascii="Arial" w:hAnsi="Arial" w:cs="Arial"/>
          <w:color w:val="000000"/>
        </w:rPr>
        <w:t xml:space="preserve"> </w:t>
      </w:r>
      <w:r w:rsidR="00E56270" w:rsidRPr="00E56270">
        <w:rPr>
          <w:rFonts w:ascii="Arial" w:hAnsi="Arial" w:cs="Arial"/>
          <w:sz w:val="18"/>
          <w:szCs w:val="18"/>
        </w:rPr>
        <w:t>1144087722</w:t>
      </w:r>
      <w:r w:rsidR="00E56270" w:rsidRPr="0047028F">
        <w:rPr>
          <w:rFonts w:ascii="Arial" w:hAnsi="Arial" w:cs="Arial"/>
          <w:sz w:val="18"/>
          <w:szCs w:val="18"/>
        </w:rPr>
        <w:t xml:space="preserve"> DE </w:t>
      </w:r>
      <w:r w:rsidR="00E56270">
        <w:rPr>
          <w:rFonts w:ascii="Arial" w:hAnsi="Arial" w:cs="Arial"/>
          <w:sz w:val="18"/>
          <w:szCs w:val="18"/>
        </w:rPr>
        <w:t>MAGUI NARIÑO</w:t>
      </w:r>
      <w:r w:rsidR="001405D6" w:rsidRPr="004C6071">
        <w:rPr>
          <w:rFonts w:ascii="Arial" w:hAnsi="Arial" w:cs="Arial"/>
        </w:rPr>
        <w:tab/>
        <w:t xml:space="preserve">  </w:t>
      </w:r>
      <w:r w:rsidR="008054F8" w:rsidRPr="004C6071">
        <w:rPr>
          <w:rFonts w:ascii="Arial" w:hAnsi="Arial" w:cs="Arial"/>
        </w:rPr>
        <w:t xml:space="preserve">  </w:t>
      </w:r>
    </w:p>
    <w:p w14:paraId="3CA026CE" w14:textId="77777777" w:rsidR="00B10B35" w:rsidRPr="004C6071" w:rsidRDefault="00CA5E7F">
      <w:pPr>
        <w:pStyle w:val="Textoindependiente"/>
        <w:rPr>
          <w:rFonts w:ascii="Arial" w:hAnsi="Arial" w:cs="Arial"/>
        </w:rPr>
      </w:pPr>
      <w:r w:rsidRPr="004C6071">
        <w:rPr>
          <w:rFonts w:ascii="Arial" w:hAnsi="Arial" w:cs="Arial"/>
        </w:rPr>
        <w:t>CONTRATISTA</w:t>
      </w:r>
      <w:r w:rsidRPr="004C6071">
        <w:rPr>
          <w:rFonts w:ascii="Arial" w:hAnsi="Arial" w:cs="Arial"/>
        </w:rPr>
        <w:tab/>
      </w:r>
      <w:r w:rsidRPr="004C6071">
        <w:rPr>
          <w:rFonts w:ascii="Arial" w:hAnsi="Arial" w:cs="Arial"/>
          <w:b/>
        </w:rPr>
        <w:tab/>
      </w:r>
      <w:r w:rsidRPr="004C6071">
        <w:rPr>
          <w:rFonts w:ascii="Arial" w:hAnsi="Arial" w:cs="Arial"/>
          <w:lang w:val="pt-BR"/>
        </w:rPr>
        <w:t xml:space="preserve">             </w:t>
      </w:r>
    </w:p>
    <w:sectPr w:rsidR="00B10B35" w:rsidRPr="004C6071" w:rsidSect="005324FD">
      <w:headerReference w:type="default" r:id="rId8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135B9" w14:textId="77777777" w:rsidR="00620BD7" w:rsidRDefault="00620BD7">
      <w:r>
        <w:separator/>
      </w:r>
    </w:p>
  </w:endnote>
  <w:endnote w:type="continuationSeparator" w:id="0">
    <w:p w14:paraId="2DBC8E95" w14:textId="77777777" w:rsidR="00620BD7" w:rsidRDefault="0062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AE6C1" w14:textId="77777777" w:rsidR="00620BD7" w:rsidRDefault="00620BD7">
      <w:r>
        <w:separator/>
      </w:r>
    </w:p>
  </w:footnote>
  <w:footnote w:type="continuationSeparator" w:id="0">
    <w:p w14:paraId="7CCDFC6F" w14:textId="77777777" w:rsidR="00620BD7" w:rsidRDefault="00620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586CFD4D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</w:t>
    </w:r>
    <w:r w:rsidR="006A2B9C" w:rsidRPr="0047028F">
      <w:rPr>
        <w:rFonts w:ascii="Arial" w:hAnsi="Arial" w:cs="Arial"/>
        <w:b/>
        <w:bCs/>
        <w:lang w:val="es-MX"/>
      </w:rPr>
      <w:t>26.</w:t>
    </w:r>
    <w:r w:rsidR="0047028F">
      <w:rPr>
        <w:rFonts w:ascii="Arial" w:hAnsi="Arial" w:cs="Arial"/>
        <w:b/>
        <w:bCs/>
        <w:lang w:val="es-MX"/>
      </w:rPr>
      <w:t>1.124</w:t>
    </w:r>
    <w:r w:rsidR="00E56270">
      <w:rPr>
        <w:rFonts w:ascii="Arial" w:hAnsi="Arial" w:cs="Arial"/>
        <w:b/>
        <w:bCs/>
        <w:lang w:val="es-MX"/>
      </w:rPr>
      <w:t>4</w:t>
    </w:r>
    <w:r w:rsidR="0047028F">
      <w:rPr>
        <w:rFonts w:ascii="Arial" w:hAnsi="Arial" w:cs="Arial"/>
        <w:b/>
        <w:bCs/>
        <w:lang w:val="es-MX"/>
      </w:rPr>
      <w:t>.</w:t>
    </w:r>
    <w:r w:rsidR="006A2B9C" w:rsidRPr="0047028F">
      <w:rPr>
        <w:rFonts w:ascii="Arial" w:hAnsi="Arial" w:cs="Arial"/>
        <w:b/>
        <w:bCs/>
        <w:lang w:val="es-MX"/>
      </w:rPr>
      <w:t>202</w:t>
    </w:r>
    <w:r w:rsidR="0084763A" w:rsidRPr="0047028F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E653CC"/>
    <w:multiLevelType w:val="hybridMultilevel"/>
    <w:tmpl w:val="7A6873CA"/>
    <w:lvl w:ilvl="0" w:tplc="1BC47464">
      <w:start w:val="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8658CA"/>
    <w:multiLevelType w:val="hybridMultilevel"/>
    <w:tmpl w:val="2CAAF0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D136C36"/>
    <w:multiLevelType w:val="hybridMultilevel"/>
    <w:tmpl w:val="65AE37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F5C3E11"/>
    <w:multiLevelType w:val="hybridMultilevel"/>
    <w:tmpl w:val="CBE471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6349FE"/>
    <w:multiLevelType w:val="hybridMultilevel"/>
    <w:tmpl w:val="5980D9DE"/>
    <w:lvl w:ilvl="0" w:tplc="820A2F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F7254"/>
    <w:multiLevelType w:val="hybridMultilevel"/>
    <w:tmpl w:val="C1AC5D14"/>
    <w:lvl w:ilvl="0" w:tplc="E05A59A0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79994">
    <w:abstractNumId w:val="9"/>
  </w:num>
  <w:num w:numId="2" w16cid:durableId="1015694900">
    <w:abstractNumId w:val="1"/>
  </w:num>
  <w:num w:numId="3" w16cid:durableId="415514924">
    <w:abstractNumId w:val="4"/>
  </w:num>
  <w:num w:numId="4" w16cid:durableId="1017655430">
    <w:abstractNumId w:val="2"/>
  </w:num>
  <w:num w:numId="5" w16cid:durableId="591206632">
    <w:abstractNumId w:val="0"/>
  </w:num>
  <w:num w:numId="6" w16cid:durableId="955068022">
    <w:abstractNumId w:val="10"/>
  </w:num>
  <w:num w:numId="7" w16cid:durableId="1141537679">
    <w:abstractNumId w:val="24"/>
  </w:num>
  <w:num w:numId="8" w16cid:durableId="2011448707">
    <w:abstractNumId w:val="23"/>
  </w:num>
  <w:num w:numId="9" w16cid:durableId="598220599">
    <w:abstractNumId w:val="20"/>
  </w:num>
  <w:num w:numId="10" w16cid:durableId="1975329467">
    <w:abstractNumId w:val="17"/>
  </w:num>
  <w:num w:numId="11" w16cid:durableId="1774127093">
    <w:abstractNumId w:val="3"/>
  </w:num>
  <w:num w:numId="12" w16cid:durableId="1101798987">
    <w:abstractNumId w:val="16"/>
  </w:num>
  <w:num w:numId="13" w16cid:durableId="1845239747">
    <w:abstractNumId w:val="25"/>
  </w:num>
  <w:num w:numId="14" w16cid:durableId="511802216">
    <w:abstractNumId w:val="12"/>
  </w:num>
  <w:num w:numId="15" w16cid:durableId="562763150">
    <w:abstractNumId w:val="13"/>
  </w:num>
  <w:num w:numId="16" w16cid:durableId="1431121357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453590972">
    <w:abstractNumId w:val="19"/>
    <w:lvlOverride w:ilvl="0">
      <w:lvl w:ilvl="0">
        <w:numFmt w:val="decimal"/>
        <w:lvlText w:val="%1."/>
        <w:lvlJc w:val="left"/>
      </w:lvl>
    </w:lvlOverride>
  </w:num>
  <w:num w:numId="18" w16cid:durableId="1280648384">
    <w:abstractNumId w:val="22"/>
    <w:lvlOverride w:ilvl="0">
      <w:lvl w:ilvl="0">
        <w:numFmt w:val="decimal"/>
        <w:lvlText w:val="%1."/>
        <w:lvlJc w:val="left"/>
      </w:lvl>
    </w:lvlOverride>
  </w:num>
  <w:num w:numId="19" w16cid:durableId="1598247460">
    <w:abstractNumId w:val="26"/>
    <w:lvlOverride w:ilvl="0">
      <w:lvl w:ilvl="0">
        <w:numFmt w:val="decimal"/>
        <w:lvlText w:val="%1."/>
        <w:lvlJc w:val="left"/>
      </w:lvl>
    </w:lvlOverride>
  </w:num>
  <w:num w:numId="20" w16cid:durableId="1648632312">
    <w:abstractNumId w:val="21"/>
  </w:num>
  <w:num w:numId="21" w16cid:durableId="2139032214">
    <w:abstractNumId w:val="14"/>
  </w:num>
  <w:num w:numId="22" w16cid:durableId="2121797556">
    <w:abstractNumId w:val="27"/>
  </w:num>
  <w:num w:numId="23" w16cid:durableId="266078992">
    <w:abstractNumId w:val="28"/>
  </w:num>
  <w:num w:numId="24" w16cid:durableId="257720052">
    <w:abstractNumId w:val="15"/>
  </w:num>
  <w:num w:numId="25" w16cid:durableId="468328655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6F04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37E3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2B74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28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71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0BD7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4D22"/>
    <w:rsid w:val="00965812"/>
    <w:rsid w:val="009660FA"/>
    <w:rsid w:val="009705D6"/>
    <w:rsid w:val="00970FF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579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299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270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A7D9A"/>
    <w:rsid w:val="00FB065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175E2-F789-49C4-B72D-FD7C4C8F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661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jhon erick mora</cp:lastModifiedBy>
  <cp:revision>7</cp:revision>
  <cp:lastPrinted>2025-06-05T01:02:00Z</cp:lastPrinted>
  <dcterms:created xsi:type="dcterms:W3CDTF">2025-05-21T20:23:00Z</dcterms:created>
  <dcterms:modified xsi:type="dcterms:W3CDTF">2025-06-05T01:05:00Z</dcterms:modified>
</cp:coreProperties>
</file>